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59" w:rsidRPr="00111EC1" w:rsidRDefault="00447959" w:rsidP="00111EC1">
      <w:pPr>
        <w:pStyle w:val="a3"/>
        <w:jc w:val="center"/>
        <w:rPr>
          <w:sz w:val="22"/>
          <w:szCs w:val="22"/>
        </w:rPr>
      </w:pPr>
      <w:r w:rsidRPr="00111EC1">
        <w:rPr>
          <w:b/>
          <w:bCs/>
          <w:sz w:val="22"/>
          <w:szCs w:val="22"/>
        </w:rPr>
        <w:t xml:space="preserve">СОГЛАСИЕ НА ОБРАБОТКУ ПЕРСОНАЛЬНЫХ </w:t>
      </w:r>
      <w:r w:rsidR="00111EC1">
        <w:rPr>
          <w:b/>
          <w:bCs/>
          <w:sz w:val="22"/>
          <w:szCs w:val="22"/>
        </w:rPr>
        <w:t>ДАННЫХ</w:t>
      </w:r>
    </w:p>
    <w:p w:rsidR="00447959" w:rsidRDefault="00447959" w:rsidP="001E70C1">
      <w:pPr>
        <w:pStyle w:val="a3"/>
        <w:spacing w:line="276" w:lineRule="auto"/>
        <w:jc w:val="both"/>
        <w:rPr>
          <w:sz w:val="18"/>
          <w:szCs w:val="18"/>
        </w:rPr>
      </w:pPr>
      <w:r>
        <w:rPr>
          <w:b/>
          <w:bCs/>
          <w:sz w:val="21"/>
          <w:szCs w:val="21"/>
        </w:rPr>
        <w:t>Я</w:t>
      </w:r>
      <w:r>
        <w:rPr>
          <w:sz w:val="21"/>
          <w:szCs w:val="21"/>
        </w:rPr>
        <w:t>,_________________________________________________________________________</w:t>
      </w:r>
      <w:r w:rsidR="001E70C1">
        <w:rPr>
          <w:sz w:val="21"/>
          <w:szCs w:val="21"/>
        </w:rPr>
        <w:t>__________</w:t>
      </w:r>
      <w:r w:rsidR="003E67EA">
        <w:rPr>
          <w:sz w:val="21"/>
          <w:szCs w:val="21"/>
        </w:rPr>
        <w:t>_____________</w:t>
      </w:r>
      <w:r>
        <w:rPr>
          <w:sz w:val="21"/>
          <w:szCs w:val="21"/>
        </w:rPr>
        <w:t>_</w:t>
      </w:r>
    </w:p>
    <w:p w:rsidR="00447959" w:rsidRPr="003E67EA" w:rsidRDefault="003E67EA" w:rsidP="001E70C1">
      <w:pPr>
        <w:pStyle w:val="a3"/>
        <w:spacing w:line="276" w:lineRule="auto"/>
        <w:jc w:val="center"/>
        <w:rPr>
          <w:sz w:val="21"/>
          <w:szCs w:val="21"/>
          <w:vertAlign w:val="superscript"/>
        </w:rPr>
      </w:pPr>
      <w:r>
        <w:rPr>
          <w:sz w:val="18"/>
          <w:szCs w:val="18"/>
          <w:vertAlign w:val="superscript"/>
        </w:rPr>
        <w:t xml:space="preserve">(ФИО </w:t>
      </w:r>
      <w:r>
        <w:rPr>
          <w:sz w:val="21"/>
          <w:szCs w:val="21"/>
          <w:vertAlign w:val="superscript"/>
        </w:rPr>
        <w:t>родителя/законного представителя, полностью, в именительном падеже, в соответствии с документом, удостоверяющим личность)</w:t>
      </w:r>
    </w:p>
    <w:p w:rsidR="00447959" w:rsidRDefault="003E67EA" w:rsidP="001E70C1">
      <w:pPr>
        <w:pStyle w:val="a3"/>
        <w:spacing w:line="276" w:lineRule="auto"/>
        <w:jc w:val="both"/>
        <w:rPr>
          <w:sz w:val="21"/>
          <w:szCs w:val="21"/>
        </w:rPr>
      </w:pPr>
      <w:proofErr w:type="gramStart"/>
      <w:r>
        <w:rPr>
          <w:sz w:val="21"/>
          <w:szCs w:val="21"/>
        </w:rPr>
        <w:t>п</w:t>
      </w:r>
      <w:r w:rsidR="00447959">
        <w:rPr>
          <w:sz w:val="21"/>
          <w:szCs w:val="21"/>
        </w:rPr>
        <w:t>роживающий</w:t>
      </w:r>
      <w:r>
        <w:rPr>
          <w:sz w:val="21"/>
          <w:szCs w:val="21"/>
        </w:rPr>
        <w:t>/зарегистрированный по адрес _</w:t>
      </w:r>
      <w:r w:rsidR="00447959">
        <w:rPr>
          <w:sz w:val="21"/>
          <w:szCs w:val="21"/>
        </w:rPr>
        <w:t>_________________________________</w:t>
      </w:r>
      <w:r>
        <w:rPr>
          <w:sz w:val="21"/>
          <w:szCs w:val="21"/>
        </w:rPr>
        <w:t>___________</w:t>
      </w:r>
      <w:r w:rsidR="001E70C1">
        <w:rPr>
          <w:sz w:val="21"/>
          <w:szCs w:val="21"/>
        </w:rPr>
        <w:t>__________</w:t>
      </w:r>
      <w:r>
        <w:rPr>
          <w:sz w:val="21"/>
          <w:szCs w:val="21"/>
        </w:rPr>
        <w:t>__</w:t>
      </w:r>
      <w:r w:rsidR="00447959">
        <w:rPr>
          <w:sz w:val="21"/>
          <w:szCs w:val="21"/>
        </w:rPr>
        <w:t>___</w:t>
      </w:r>
      <w:proofErr w:type="gramEnd"/>
    </w:p>
    <w:p w:rsidR="003E67EA" w:rsidRDefault="003E67EA" w:rsidP="001E70C1">
      <w:pPr>
        <w:pStyle w:val="a3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</w:t>
      </w:r>
      <w:r w:rsidR="001E70C1">
        <w:rPr>
          <w:sz w:val="21"/>
          <w:szCs w:val="21"/>
        </w:rPr>
        <w:t>__________</w:t>
      </w:r>
    </w:p>
    <w:p w:rsidR="00447959" w:rsidRDefault="00447959" w:rsidP="001E70C1">
      <w:pPr>
        <w:pStyle w:val="a3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Паспорт серия</w:t>
      </w:r>
      <w:r w:rsidR="003E67EA">
        <w:rPr>
          <w:sz w:val="21"/>
          <w:szCs w:val="21"/>
        </w:rPr>
        <w:t xml:space="preserve"> ___</w:t>
      </w:r>
      <w:r>
        <w:rPr>
          <w:sz w:val="21"/>
          <w:szCs w:val="21"/>
        </w:rPr>
        <w:t>_______</w:t>
      </w:r>
      <w:r w:rsidR="003E67EA">
        <w:rPr>
          <w:sz w:val="21"/>
          <w:szCs w:val="21"/>
        </w:rPr>
        <w:t xml:space="preserve"> </w:t>
      </w:r>
      <w:r>
        <w:rPr>
          <w:sz w:val="21"/>
          <w:szCs w:val="21"/>
        </w:rPr>
        <w:t>№</w:t>
      </w:r>
      <w:r w:rsidR="003E67EA">
        <w:rPr>
          <w:sz w:val="21"/>
          <w:szCs w:val="21"/>
        </w:rPr>
        <w:t xml:space="preserve"> </w:t>
      </w:r>
      <w:r>
        <w:rPr>
          <w:sz w:val="21"/>
          <w:szCs w:val="21"/>
        </w:rPr>
        <w:t>_</w:t>
      </w:r>
      <w:r w:rsidR="003E67EA">
        <w:rPr>
          <w:sz w:val="21"/>
          <w:szCs w:val="21"/>
        </w:rPr>
        <w:t>_____</w:t>
      </w:r>
      <w:r>
        <w:rPr>
          <w:sz w:val="21"/>
          <w:szCs w:val="21"/>
        </w:rPr>
        <w:t>___________, выданный</w:t>
      </w:r>
      <w:r w:rsidR="003E67EA">
        <w:rPr>
          <w:sz w:val="21"/>
          <w:szCs w:val="21"/>
        </w:rPr>
        <w:t xml:space="preserve"> ____</w:t>
      </w:r>
      <w:r>
        <w:rPr>
          <w:sz w:val="21"/>
          <w:szCs w:val="21"/>
        </w:rPr>
        <w:t>________________________________</w:t>
      </w:r>
      <w:r w:rsidR="001E70C1">
        <w:rPr>
          <w:sz w:val="21"/>
          <w:szCs w:val="21"/>
        </w:rPr>
        <w:t>__________</w:t>
      </w:r>
    </w:p>
    <w:p w:rsidR="003E67EA" w:rsidRDefault="003E67EA" w:rsidP="001E70C1">
      <w:pPr>
        <w:pStyle w:val="a3"/>
        <w:spacing w:line="276" w:lineRule="auto"/>
        <w:ind w:left="6663"/>
        <w:jc w:val="both"/>
        <w:rPr>
          <w:sz w:val="21"/>
          <w:szCs w:val="21"/>
          <w:vertAlign w:val="superscript"/>
        </w:rPr>
      </w:pPr>
      <w:r w:rsidRPr="003E67EA">
        <w:rPr>
          <w:sz w:val="21"/>
          <w:szCs w:val="21"/>
          <w:vertAlign w:val="superscript"/>
        </w:rPr>
        <w:t>(дата выдачи)</w:t>
      </w:r>
    </w:p>
    <w:p w:rsidR="00447959" w:rsidRDefault="003E67EA" w:rsidP="001E70C1">
      <w:pPr>
        <w:pStyle w:val="a3"/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</w:t>
      </w:r>
      <w:r w:rsidR="001E70C1">
        <w:rPr>
          <w:sz w:val="21"/>
          <w:szCs w:val="21"/>
        </w:rPr>
        <w:t>___________</w:t>
      </w:r>
      <w:r>
        <w:rPr>
          <w:sz w:val="21"/>
          <w:szCs w:val="21"/>
        </w:rPr>
        <w:t>_,</w:t>
      </w:r>
    </w:p>
    <w:p w:rsidR="003E67EA" w:rsidRDefault="003E67EA" w:rsidP="001E70C1">
      <w:pPr>
        <w:pStyle w:val="a3"/>
        <w:spacing w:line="276" w:lineRule="auto"/>
        <w:ind w:left="4395"/>
        <w:jc w:val="both"/>
        <w:rPr>
          <w:sz w:val="21"/>
          <w:szCs w:val="21"/>
          <w:vertAlign w:val="superscript"/>
        </w:rPr>
      </w:pPr>
      <w:r w:rsidRPr="003E67EA">
        <w:rPr>
          <w:sz w:val="21"/>
          <w:szCs w:val="21"/>
          <w:vertAlign w:val="superscript"/>
        </w:rPr>
        <w:t xml:space="preserve">(кем </w:t>
      </w:r>
      <w:proofErr w:type="gramStart"/>
      <w:r w:rsidRPr="003E67EA">
        <w:rPr>
          <w:sz w:val="21"/>
          <w:szCs w:val="21"/>
          <w:vertAlign w:val="superscript"/>
        </w:rPr>
        <w:t>выдан</w:t>
      </w:r>
      <w:proofErr w:type="gramEnd"/>
      <w:r w:rsidRPr="003E67EA">
        <w:rPr>
          <w:sz w:val="21"/>
          <w:szCs w:val="21"/>
          <w:vertAlign w:val="superscript"/>
        </w:rPr>
        <w:t>)</w:t>
      </w:r>
    </w:p>
    <w:p w:rsidR="00447959" w:rsidRDefault="003E67EA" w:rsidP="001E70C1">
      <w:pPr>
        <w:pStyle w:val="a3"/>
        <w:spacing w:line="276" w:lineRule="auto"/>
        <w:rPr>
          <w:sz w:val="21"/>
          <w:szCs w:val="21"/>
        </w:rPr>
      </w:pPr>
      <w:r w:rsidRPr="003E67EA">
        <w:rPr>
          <w:sz w:val="21"/>
          <w:szCs w:val="21"/>
        </w:rPr>
        <w:t>контактный телефон____________</w:t>
      </w:r>
      <w:r>
        <w:rPr>
          <w:sz w:val="21"/>
          <w:szCs w:val="21"/>
        </w:rPr>
        <w:t>_________</w:t>
      </w:r>
      <w:r w:rsidRPr="003E67EA">
        <w:rPr>
          <w:sz w:val="21"/>
          <w:szCs w:val="21"/>
        </w:rPr>
        <w:t>____</w:t>
      </w:r>
      <w:r>
        <w:rPr>
          <w:sz w:val="21"/>
          <w:szCs w:val="21"/>
        </w:rPr>
        <w:t>______</w:t>
      </w:r>
      <w:r w:rsidRPr="003E67EA">
        <w:rPr>
          <w:sz w:val="21"/>
          <w:szCs w:val="21"/>
        </w:rPr>
        <w:t>_</w:t>
      </w:r>
      <w:r>
        <w:rPr>
          <w:sz w:val="21"/>
          <w:szCs w:val="21"/>
        </w:rPr>
        <w:t xml:space="preserve"> являюсь законным представителем несовершеннолетнего _________________________________________________</w:t>
      </w:r>
      <w:r w:rsidR="001E70C1">
        <w:rPr>
          <w:sz w:val="21"/>
          <w:szCs w:val="21"/>
        </w:rPr>
        <w:t>______________________________</w:t>
      </w:r>
      <w:r>
        <w:rPr>
          <w:sz w:val="21"/>
          <w:szCs w:val="21"/>
        </w:rPr>
        <w:t>____________________</w:t>
      </w:r>
    </w:p>
    <w:p w:rsidR="003E67EA" w:rsidRDefault="003E67EA" w:rsidP="001E70C1">
      <w:pPr>
        <w:pStyle w:val="a3"/>
        <w:spacing w:line="276" w:lineRule="auto"/>
        <w:ind w:left="3544"/>
        <w:rPr>
          <w:sz w:val="21"/>
          <w:szCs w:val="21"/>
          <w:vertAlign w:val="superscript"/>
        </w:rPr>
      </w:pPr>
      <w:r w:rsidRPr="003E67EA">
        <w:rPr>
          <w:sz w:val="21"/>
          <w:szCs w:val="21"/>
          <w:vertAlign w:val="superscript"/>
        </w:rPr>
        <w:t>(ФИО ребенка полностью в именительном падеже)</w:t>
      </w:r>
    </w:p>
    <w:p w:rsidR="003E67EA" w:rsidRDefault="003E67EA" w:rsidP="001E70C1">
      <w:pPr>
        <w:pStyle w:val="a3"/>
        <w:spacing w:line="276" w:lineRule="auto"/>
        <w:rPr>
          <w:sz w:val="21"/>
          <w:szCs w:val="21"/>
        </w:rPr>
      </w:pPr>
      <w:proofErr w:type="gramStart"/>
      <w:r>
        <w:rPr>
          <w:sz w:val="21"/>
          <w:szCs w:val="21"/>
        </w:rPr>
        <w:t>свидетельство о рождении/паспорт (нужное подчеркнуть) серия ______________ № ________________</w:t>
      </w:r>
      <w:r w:rsidR="001E70C1">
        <w:rPr>
          <w:sz w:val="21"/>
          <w:szCs w:val="21"/>
        </w:rPr>
        <w:t xml:space="preserve"> выдан (о) ___________________________________________________________________________________________________</w:t>
      </w:r>
      <w:proofErr w:type="gramEnd"/>
    </w:p>
    <w:p w:rsidR="001E70C1" w:rsidRDefault="001E70C1" w:rsidP="001E70C1">
      <w:pPr>
        <w:pStyle w:val="a3"/>
        <w:spacing w:line="276" w:lineRule="auto"/>
        <w:ind w:left="2552"/>
        <w:rPr>
          <w:sz w:val="21"/>
          <w:szCs w:val="21"/>
          <w:vertAlign w:val="superscript"/>
        </w:rPr>
      </w:pPr>
      <w:r>
        <w:rPr>
          <w:sz w:val="21"/>
          <w:szCs w:val="21"/>
          <w:vertAlign w:val="superscript"/>
        </w:rPr>
        <w:t xml:space="preserve">                                         </w:t>
      </w:r>
      <w:r w:rsidRPr="001E70C1">
        <w:rPr>
          <w:sz w:val="21"/>
          <w:szCs w:val="21"/>
          <w:vertAlign w:val="superscript"/>
        </w:rPr>
        <w:t>(указывается дата и кем выдан документ)</w:t>
      </w:r>
    </w:p>
    <w:p w:rsidR="001E70C1" w:rsidRDefault="001E70C1" w:rsidP="001E70C1">
      <w:pPr>
        <w:pStyle w:val="a3"/>
        <w:spacing w:line="276" w:lineRule="auto"/>
        <w:rPr>
          <w:sz w:val="21"/>
          <w:szCs w:val="21"/>
        </w:rPr>
      </w:pPr>
      <w:proofErr w:type="gramStart"/>
      <w:r>
        <w:rPr>
          <w:sz w:val="21"/>
          <w:szCs w:val="21"/>
        </w:rPr>
        <w:t>проживающий</w:t>
      </w:r>
      <w:proofErr w:type="gramEnd"/>
      <w:r>
        <w:rPr>
          <w:sz w:val="21"/>
          <w:szCs w:val="21"/>
        </w:rPr>
        <w:t>/зарегистрированного по адресу: __________________________________________________________</w:t>
      </w:r>
    </w:p>
    <w:p w:rsidR="00447959" w:rsidRPr="00447959" w:rsidRDefault="001E70C1" w:rsidP="001E70C1">
      <w:pPr>
        <w:pStyle w:val="a3"/>
        <w:spacing w:line="276" w:lineRule="auto"/>
        <w:rPr>
          <w:b/>
          <w:bCs/>
          <w:sz w:val="21"/>
          <w:szCs w:val="21"/>
        </w:rPr>
      </w:pPr>
      <w:r>
        <w:rPr>
          <w:sz w:val="21"/>
          <w:szCs w:val="21"/>
        </w:rPr>
        <w:t xml:space="preserve">___________________________________________________________________________________________________ </w:t>
      </w:r>
      <w:proofErr w:type="gramStart"/>
      <w:r>
        <w:rPr>
          <w:sz w:val="21"/>
          <w:szCs w:val="21"/>
        </w:rPr>
        <w:t>приходящегося</w:t>
      </w:r>
      <w:proofErr w:type="gramEnd"/>
      <w:r>
        <w:rPr>
          <w:sz w:val="21"/>
          <w:szCs w:val="21"/>
        </w:rPr>
        <w:t xml:space="preserve"> мне _________________________, своей волей и в своем интересе </w:t>
      </w:r>
      <w:r w:rsidR="00447959">
        <w:rPr>
          <w:b/>
          <w:bCs/>
          <w:sz w:val="21"/>
          <w:szCs w:val="21"/>
        </w:rPr>
        <w:t xml:space="preserve">настоящим даю свое согласие на обработку Территориальной психолого-медико-педагогической комиссии г. Красноуфимск своих персональных данных, </w:t>
      </w:r>
      <w:r w:rsidR="00447959">
        <w:rPr>
          <w:sz w:val="21"/>
          <w:szCs w:val="21"/>
        </w:rPr>
        <w:t>к которым относятся:</w:t>
      </w:r>
    </w:p>
    <w:p w:rsidR="00447959" w:rsidRDefault="001E70C1" w:rsidP="001E70C1">
      <w:pPr>
        <w:pStyle w:val="a3"/>
        <w:numPr>
          <w:ilvl w:val="0"/>
          <w:numId w:val="6"/>
        </w:numPr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Д</w:t>
      </w:r>
      <w:r w:rsidR="00447959">
        <w:rPr>
          <w:sz w:val="21"/>
          <w:szCs w:val="21"/>
        </w:rPr>
        <w:t>анные, удостоверяющие личность (паспорт); данные о возрасте и поле; данные о гражданстве; адресная и контактная информация; сведения о попечительстве и опеке, усыновлении / удочерении.</w:t>
      </w:r>
    </w:p>
    <w:p w:rsidR="00447959" w:rsidRDefault="00447959" w:rsidP="001E70C1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t>Обработка персональных данных осуществляется исключительно в целях обеспечения соблюдения законов и иных нормативных правовых актов; содействие в реализации конституционного права на образование своего ребенка.</w:t>
      </w:r>
    </w:p>
    <w:p w:rsidR="00447959" w:rsidRDefault="00447959" w:rsidP="001E70C1">
      <w:pPr>
        <w:pStyle w:val="a3"/>
        <w:spacing w:line="276" w:lineRule="auto"/>
        <w:ind w:firstLine="709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Я даю согласие на использование персональных данных в целях:</w:t>
      </w:r>
    </w:p>
    <w:p w:rsidR="00447959" w:rsidRDefault="00447959" w:rsidP="00111EC1">
      <w:pPr>
        <w:pStyle w:val="a3"/>
        <w:numPr>
          <w:ilvl w:val="0"/>
          <w:numId w:val="6"/>
        </w:numPr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обеспечения соблюдения законов и иных нормативных правовых актов;</w:t>
      </w:r>
    </w:p>
    <w:p w:rsidR="00447959" w:rsidRDefault="00447959" w:rsidP="00111EC1">
      <w:pPr>
        <w:pStyle w:val="a3"/>
        <w:numPr>
          <w:ilvl w:val="0"/>
          <w:numId w:val="6"/>
        </w:numPr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использования в уставной деятельности с применением средств автоматизации или без таких средств, включая хранение этих данных в архивах и размещенных информационно-телекоммуникационных сетях с целью предоставления доступа к ним;</w:t>
      </w:r>
    </w:p>
    <w:p w:rsidR="00447959" w:rsidRDefault="00447959" w:rsidP="00111EC1">
      <w:pPr>
        <w:pStyle w:val="a3"/>
        <w:numPr>
          <w:ilvl w:val="0"/>
          <w:numId w:val="6"/>
        </w:numPr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>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системе образования, формирования статистических и аналитических отчетов по вопросам качества образования;</w:t>
      </w:r>
    </w:p>
    <w:p w:rsidR="00447959" w:rsidRDefault="00447959" w:rsidP="00111EC1">
      <w:pPr>
        <w:pStyle w:val="a3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обеспечения личной безопасности </w:t>
      </w:r>
      <w:proofErr w:type="gramStart"/>
      <w:r>
        <w:rPr>
          <w:sz w:val="21"/>
          <w:szCs w:val="21"/>
        </w:rPr>
        <w:t>обучающихся</w:t>
      </w:r>
      <w:proofErr w:type="gramEnd"/>
      <w:r>
        <w:rPr>
          <w:sz w:val="21"/>
          <w:szCs w:val="21"/>
        </w:rPr>
        <w:t>.</w:t>
      </w:r>
    </w:p>
    <w:p w:rsidR="00447959" w:rsidRDefault="00447959" w:rsidP="001E70C1">
      <w:pPr>
        <w:pStyle w:val="a3"/>
        <w:snapToGrid w:val="0"/>
        <w:spacing w:line="276" w:lineRule="auto"/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Подтверждаю свое согласие на следующие действия с указанными персональными данными.</w:t>
      </w:r>
    </w:p>
    <w:p w:rsidR="00447959" w:rsidRDefault="00447959" w:rsidP="001E70C1">
      <w:pPr>
        <w:pStyle w:val="a3"/>
        <w:snapToGrid w:val="0"/>
        <w:spacing w:line="276" w:lineRule="auto"/>
        <w:ind w:firstLine="709"/>
        <w:jc w:val="both"/>
        <w:rPr>
          <w:b/>
          <w:bCs/>
          <w:sz w:val="21"/>
          <w:szCs w:val="21"/>
        </w:rPr>
      </w:pPr>
      <w:proofErr w:type="gramStart"/>
      <w:r>
        <w:rPr>
          <w:sz w:val="21"/>
          <w:szCs w:val="21"/>
        </w:rPr>
        <w:t xml:space="preserve">Настоящее согласие предоставляется на осуществление любых действий в отношении персональных данных, которые необходимы </w:t>
      </w:r>
      <w:r w:rsidR="00111EC1">
        <w:rPr>
          <w:sz w:val="21"/>
          <w:szCs w:val="21"/>
        </w:rPr>
        <w:t>для</w:t>
      </w:r>
      <w:r>
        <w:rPr>
          <w:sz w:val="21"/>
          <w:szCs w:val="21"/>
        </w:rPr>
        <w:t xml:space="preserve"> желаемого достижения указанных выше целей, включая (без ограничений): систематизацию, накопление, хранение, уточнение (обновление, изменение, и</w:t>
      </w:r>
      <w:r w:rsidR="001E70C1">
        <w:rPr>
          <w:sz w:val="21"/>
          <w:szCs w:val="21"/>
        </w:rPr>
        <w:t>спользование, распространение (</w:t>
      </w:r>
      <w:r>
        <w:rPr>
          <w:sz w:val="21"/>
          <w:szCs w:val="21"/>
        </w:rPr>
        <w:t xml:space="preserve">в том числе, передачу третьим лицам, территориальным органам управления образованием, государственным медицинским учреждениям, военкомату, отделениям полиции), обезличивание, блокирование, трансграничную передачу персональных данных </w:t>
      </w:r>
      <w:r w:rsidR="001E70C1">
        <w:rPr>
          <w:sz w:val="21"/>
          <w:szCs w:val="21"/>
        </w:rPr>
        <w:t>и</w:t>
      </w:r>
      <w:r>
        <w:rPr>
          <w:sz w:val="21"/>
          <w:szCs w:val="21"/>
        </w:rPr>
        <w:t xml:space="preserve"> осуществление любых иных действий с моими персональными</w:t>
      </w:r>
      <w:proofErr w:type="gramEnd"/>
      <w:r>
        <w:rPr>
          <w:sz w:val="21"/>
          <w:szCs w:val="21"/>
        </w:rPr>
        <w:t xml:space="preserve"> данными, </w:t>
      </w:r>
      <w:r w:rsidR="00BE721B">
        <w:rPr>
          <w:sz w:val="21"/>
          <w:szCs w:val="21"/>
        </w:rPr>
        <w:t xml:space="preserve"> </w:t>
      </w:r>
      <w:bookmarkStart w:id="0" w:name="_GoBack"/>
      <w:bookmarkEnd w:id="0"/>
      <w:r>
        <w:rPr>
          <w:sz w:val="21"/>
          <w:szCs w:val="21"/>
        </w:rPr>
        <w:t>предусмотренных действующим законодательством РФ.</w:t>
      </w:r>
    </w:p>
    <w:p w:rsidR="00447959" w:rsidRDefault="00447959" w:rsidP="001E70C1">
      <w:pPr>
        <w:pStyle w:val="a3"/>
        <w:spacing w:line="276" w:lineRule="auto"/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Территориальная психолого-медико-педагогическая комиссия г. Красноуфимск</w:t>
      </w:r>
      <w:r>
        <w:rPr>
          <w:sz w:val="21"/>
          <w:szCs w:val="21"/>
        </w:rPr>
        <w:t xml:space="preserve"> 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447959" w:rsidRDefault="00447959" w:rsidP="001E70C1">
      <w:pPr>
        <w:pStyle w:val="a3"/>
        <w:spacing w:line="276" w:lineRule="auto"/>
        <w:ind w:firstLine="709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Я</w:t>
      </w:r>
      <w:r>
        <w:rPr>
          <w:sz w:val="21"/>
          <w:szCs w:val="21"/>
        </w:rPr>
        <w:t xml:space="preserve"> проинформирова</w:t>
      </w:r>
      <w:proofErr w:type="gramStart"/>
      <w:r>
        <w:rPr>
          <w:sz w:val="21"/>
          <w:szCs w:val="21"/>
        </w:rPr>
        <w:t>н</w:t>
      </w:r>
      <w:r w:rsidR="00111EC1">
        <w:rPr>
          <w:sz w:val="21"/>
          <w:szCs w:val="21"/>
        </w:rPr>
        <w:t>(</w:t>
      </w:r>
      <w:proofErr w:type="gramEnd"/>
      <w:r w:rsidR="00111EC1">
        <w:rPr>
          <w:sz w:val="21"/>
          <w:szCs w:val="21"/>
        </w:rPr>
        <w:t xml:space="preserve">а), </w:t>
      </w:r>
      <w:r>
        <w:rPr>
          <w:sz w:val="21"/>
          <w:szCs w:val="21"/>
        </w:rPr>
        <w:t xml:space="preserve">что </w:t>
      </w:r>
      <w:r>
        <w:rPr>
          <w:b/>
          <w:bCs/>
          <w:sz w:val="21"/>
          <w:szCs w:val="21"/>
        </w:rPr>
        <w:t xml:space="preserve">Территориальная психолого-медико-педагогическая комиссия г. Красноуфимск  </w:t>
      </w:r>
      <w:r>
        <w:rPr>
          <w:sz w:val="21"/>
          <w:szCs w:val="21"/>
        </w:rPr>
        <w:t>будет обрабатывать персональные данные как неавтоматизированным, автоматизированным способом обработки. Данное Согласие действует до достижения целей обработки персональных данных ребенка на ПМПК.</w:t>
      </w:r>
    </w:p>
    <w:p w:rsidR="00447959" w:rsidRDefault="00447959" w:rsidP="001E70C1">
      <w:pPr>
        <w:pStyle w:val="a3"/>
        <w:spacing w:line="276" w:lineRule="auto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Согласие на обработку персональных данных может быть отозвано мною путем направления в </w:t>
      </w:r>
      <w:r>
        <w:rPr>
          <w:b/>
          <w:bCs/>
          <w:sz w:val="21"/>
          <w:szCs w:val="21"/>
        </w:rPr>
        <w:t xml:space="preserve">Территориальную психолого-медико-педагогическую комиссию г. Красноуфимск </w:t>
      </w:r>
      <w:r>
        <w:rPr>
          <w:sz w:val="21"/>
          <w:szCs w:val="21"/>
        </w:rPr>
        <w:t>письменного отзыва.</w:t>
      </w:r>
    </w:p>
    <w:p w:rsidR="00111EC1" w:rsidRDefault="00111EC1" w:rsidP="00111EC1">
      <w:pPr>
        <w:pStyle w:val="a3"/>
        <w:spacing w:line="276" w:lineRule="auto"/>
        <w:ind w:firstLine="709"/>
        <w:jc w:val="both"/>
        <w:rPr>
          <w:sz w:val="12"/>
          <w:szCs w:val="12"/>
        </w:rPr>
      </w:pPr>
      <w:proofErr w:type="gramStart"/>
      <w:r>
        <w:rPr>
          <w:sz w:val="21"/>
          <w:szCs w:val="21"/>
        </w:rPr>
        <w:t>Согласен</w:t>
      </w:r>
      <w:proofErr w:type="gramEnd"/>
      <w:r w:rsidR="00447959">
        <w:rPr>
          <w:sz w:val="21"/>
          <w:szCs w:val="21"/>
        </w:rPr>
        <w:t xml:space="preserve">/согласна с тем, что </w:t>
      </w:r>
      <w:r w:rsidR="00447959">
        <w:rPr>
          <w:b/>
          <w:bCs/>
          <w:sz w:val="21"/>
          <w:szCs w:val="21"/>
        </w:rPr>
        <w:t xml:space="preserve">Территориальная психолого-медико-педагогическая комиссия г. Красноуфимск </w:t>
      </w:r>
      <w:r w:rsidR="00447959">
        <w:rPr>
          <w:sz w:val="21"/>
          <w:szCs w:val="21"/>
        </w:rPr>
        <w:t>обязана прекратить обработку персональных данных в течение 10 (десяти) рабочих дней с момента получения указанного отзыва.</w:t>
      </w:r>
    </w:p>
    <w:p w:rsidR="00CB398E" w:rsidRDefault="00111EC1" w:rsidP="00111EC1">
      <w:pPr>
        <w:pStyle w:val="a3"/>
        <w:spacing w:line="276" w:lineRule="auto"/>
        <w:ind w:firstLine="284"/>
        <w:jc w:val="both"/>
      </w:pPr>
      <w:r>
        <w:t>Дата _____________</w:t>
      </w:r>
      <w:r w:rsidR="00447959">
        <w:t>______</w:t>
      </w:r>
      <w:r>
        <w:t xml:space="preserve"> 20____г.</w:t>
      </w:r>
      <w:r w:rsidR="00447959">
        <w:t xml:space="preserve">    </w:t>
      </w:r>
      <w:r>
        <w:t xml:space="preserve">       </w:t>
      </w:r>
      <w:r w:rsidR="00447959">
        <w:t>Подпись</w:t>
      </w:r>
      <w:proofErr w:type="gramStart"/>
      <w:r w:rsidR="00447959">
        <w:t xml:space="preserve"> _</w:t>
      </w:r>
      <w:r>
        <w:t>____</w:t>
      </w:r>
      <w:r w:rsidR="00447959">
        <w:t>___</w:t>
      </w:r>
      <w:r>
        <w:rPr>
          <w:sz w:val="21"/>
          <w:szCs w:val="21"/>
        </w:rPr>
        <w:t>______(___________</w:t>
      </w:r>
      <w:r w:rsidR="00447959">
        <w:rPr>
          <w:sz w:val="21"/>
          <w:szCs w:val="21"/>
        </w:rPr>
        <w:t>__________________</w:t>
      </w:r>
      <w:r>
        <w:rPr>
          <w:sz w:val="21"/>
          <w:szCs w:val="21"/>
        </w:rPr>
        <w:t>)</w:t>
      </w:r>
      <w:proofErr w:type="gramEnd"/>
    </w:p>
    <w:sectPr w:rsidR="00CB398E" w:rsidSect="00111EC1">
      <w:pgSz w:w="11906" w:h="16838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C845AA2"/>
    <w:multiLevelType w:val="hybridMultilevel"/>
    <w:tmpl w:val="94F299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97003A"/>
    <w:multiLevelType w:val="hybridMultilevel"/>
    <w:tmpl w:val="21B44D08"/>
    <w:lvl w:ilvl="0" w:tplc="974CA924">
      <w:start w:val="1"/>
      <w:numFmt w:val="bullet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836310A"/>
    <w:multiLevelType w:val="hybridMultilevel"/>
    <w:tmpl w:val="FEC68B30"/>
    <w:lvl w:ilvl="0" w:tplc="65FAA86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EF"/>
    <w:rsid w:val="000915D7"/>
    <w:rsid w:val="00111EC1"/>
    <w:rsid w:val="001E70C1"/>
    <w:rsid w:val="003E67EA"/>
    <w:rsid w:val="00447959"/>
    <w:rsid w:val="009067EF"/>
    <w:rsid w:val="00BE721B"/>
    <w:rsid w:val="00CB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4795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4795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3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ТОПМПК</dc:creator>
  <cp:keywords/>
  <dc:description/>
  <cp:lastModifiedBy>1</cp:lastModifiedBy>
  <cp:revision>5</cp:revision>
  <cp:lastPrinted>2019-11-28T04:26:00Z</cp:lastPrinted>
  <dcterms:created xsi:type="dcterms:W3CDTF">2017-08-15T08:42:00Z</dcterms:created>
  <dcterms:modified xsi:type="dcterms:W3CDTF">2019-11-28T04:53:00Z</dcterms:modified>
</cp:coreProperties>
</file>